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60"/>
          <w:szCs w:val="60"/>
        </w:rPr>
        <w:jc w:val="left"/>
        <w:spacing w:before="18"/>
        <w:ind w:left="727"/>
      </w:pPr>
      <w:r>
        <w:pict>
          <v:group style="position:absolute;margin-left:18.82pt;margin-top:21.35pt;width:558.983pt;height:107.29pt;mso-position-horizontal-relative:page;mso-position-vertical-relative:page;z-index:-231" coordorigin="376,427" coordsize="11180,2146">
            <v:shape type="#_x0000_t75" style="position:absolute;left:386;top:470;width:11162;height:487">
              <v:imagedata o:title="" r:id="rId4"/>
            </v:shape>
            <v:shape style="position:absolute;left:389;top:437;width:11157;height:397" coordorigin="389,437" coordsize="11157,397" path="m389,834l11546,834,11546,437,389,437,389,834xe" filled="t" fillcolor="#004E85" stroked="f">
              <v:path arrowok="t"/>
              <v:fill/>
            </v:shape>
            <v:shape type="#_x0000_t75" style="position:absolute;left:1042;top:605;width:494;height:485">
              <v:imagedata o:title="" r:id="rId5"/>
            </v:shape>
            <v:shape type="#_x0000_t75" style="position:absolute;left:1162;top:797;width:293;height:101">
              <v:imagedata o:title="" r:id="rId6"/>
            </v:shape>
            <v:shape style="position:absolute;left:1043;top:571;width:490;height:481" coordorigin="1043,571" coordsize="490,481" path="m1043,811l1288,1052,1534,811,1288,571,1043,811xe" filled="t" fillcolor="#004E85" stroked="f">
              <v:path arrowok="t"/>
              <v:fill/>
            </v:shape>
            <v:shape type="#_x0000_t75" style="position:absolute;left:1164;top:763;width:288;height:96">
              <v:imagedata o:title="" r:id="rId7"/>
            </v:shape>
            <v:shape type="#_x0000_t75" style="position:absolute;left:384;top:869;width:11162;height:1704">
              <v:imagedata o:title="" r:id="rId8"/>
            </v:shape>
            <v:shape type="#_x0000_t75" style="position:absolute;left:384;top:941;width:11162;height:1560">
              <v:imagedata o:title="" r:id="rId9"/>
            </v:shape>
            <v:shape style="position:absolute;left:386;top:834;width:11157;height:1700" coordorigin="386,834" coordsize="11157,1700" path="m386,2534l11543,2534,11543,834,386,834,386,2534xe" filled="t" fillcolor="#212220" stroked="f">
              <v:path arrowok="t"/>
              <v:fill/>
            </v:shape>
            <v:shape type="#_x0000_t75" style="position:absolute;left:386;top:907;width:11158;height:1555">
              <v:imagedata o:title="" r:id="rId10"/>
            </v:shape>
            <v:shape type="#_x0000_t75" style="position:absolute;left:1087;top:605;width:487;height:485">
              <v:imagedata o:title="" r:id="rId11"/>
            </v:shape>
            <v:shape type="#_x0000_t75" style="position:absolute;left:1207;top:797;width:293;height:101">
              <v:imagedata o:title="" r:id="rId12"/>
            </v:shape>
            <v:shape style="position:absolute;left:1090;top:571;width:481;height:481" coordorigin="1090,571" coordsize="481,481" path="m1090,811l1331,1052,1571,811,1331,571,1090,811xe" filled="t" fillcolor="#004E85" stroked="f">
              <v:path arrowok="t"/>
              <v:fill/>
            </v:shape>
            <v:shape type="#_x0000_t75" style="position:absolute;left:1210;top:763;width:288;height:106">
              <v:imagedata o:title="" r:id="rId13"/>
            </v:shape>
            <v:shape type="#_x0000_t75" style="position:absolute;left:727;top:1320;width:9984;height:929">
              <v:imagedata o:title="" r:id="rId14"/>
            </v:shape>
            <w10:wrap type="none"/>
          </v:group>
        </w:pict>
      </w:r>
      <w:r>
        <w:rPr>
          <w:rFonts w:cs="Arial" w:hAnsi="Arial" w:eastAsia="Arial" w:ascii="Arial"/>
          <w:b/>
          <w:color w:val="FFFFFF"/>
          <w:spacing w:val="0"/>
          <w:w w:val="100"/>
          <w:sz w:val="60"/>
          <w:szCs w:val="60"/>
        </w:rPr>
        <w:t>Sample</w:t>
      </w:r>
      <w:r>
        <w:rPr>
          <w:rFonts w:cs="Arial" w:hAnsi="Arial" w:eastAsia="Arial" w:ascii="Arial"/>
          <w:b/>
          <w:color w:val="FFFFFF"/>
          <w:spacing w:val="0"/>
          <w:w w:val="100"/>
          <w:sz w:val="60"/>
          <w:szCs w:val="60"/>
        </w:rPr>
        <w:t> </w:t>
      </w:r>
      <w:r>
        <w:rPr>
          <w:rFonts w:cs="Arial" w:hAnsi="Arial" w:eastAsia="Arial" w:ascii="Arial"/>
          <w:b/>
          <w:color w:val="FFFFFF"/>
          <w:spacing w:val="-1"/>
          <w:w w:val="100"/>
          <w:sz w:val="60"/>
          <w:szCs w:val="60"/>
        </w:rPr>
        <w:t>r</w:t>
      </w:r>
      <w:r>
        <w:rPr>
          <w:rFonts w:cs="Arial" w:hAnsi="Arial" w:eastAsia="Arial" w:ascii="Arial"/>
          <w:b/>
          <w:color w:val="FFFFFF"/>
          <w:spacing w:val="0"/>
          <w:w w:val="100"/>
          <w:sz w:val="60"/>
          <w:szCs w:val="60"/>
        </w:rPr>
        <w:t>esume</w:t>
      </w:r>
      <w:r>
        <w:rPr>
          <w:rFonts w:cs="Arial" w:hAnsi="Arial" w:eastAsia="Arial" w:ascii="Arial"/>
          <w:b/>
          <w:color w:val="FFFFFF"/>
          <w:spacing w:val="2"/>
          <w:w w:val="100"/>
          <w:sz w:val="60"/>
          <w:szCs w:val="60"/>
        </w:rPr>
        <w:t> </w:t>
      </w:r>
      <w:r>
        <w:rPr>
          <w:rFonts w:cs="Arial" w:hAnsi="Arial" w:eastAsia="Arial" w:ascii="Arial"/>
          <w:b/>
          <w:color w:val="FFFFFF"/>
          <w:spacing w:val="0"/>
          <w:w w:val="100"/>
          <w:sz w:val="60"/>
          <w:szCs w:val="60"/>
        </w:rPr>
        <w:t>–</w:t>
      </w:r>
      <w:r>
        <w:rPr>
          <w:rFonts w:cs="Arial" w:hAnsi="Arial" w:eastAsia="Arial" w:ascii="Arial"/>
          <w:b/>
          <w:color w:val="FFFFFF"/>
          <w:spacing w:val="0"/>
          <w:w w:val="100"/>
          <w:sz w:val="60"/>
          <w:szCs w:val="60"/>
        </w:rPr>
        <w:t> </w:t>
      </w:r>
      <w:r>
        <w:rPr>
          <w:rFonts w:cs="Arial" w:hAnsi="Arial" w:eastAsia="Arial" w:ascii="Arial"/>
          <w:b/>
          <w:color w:val="FFFFFF"/>
          <w:spacing w:val="0"/>
          <w:w w:val="100"/>
          <w:sz w:val="60"/>
          <w:szCs w:val="60"/>
        </w:rPr>
        <w:t>social</w:t>
      </w:r>
      <w:r>
        <w:rPr>
          <w:rFonts w:cs="Arial" w:hAnsi="Arial" w:eastAsia="Arial" w:ascii="Arial"/>
          <w:b/>
          <w:color w:val="FFFFFF"/>
          <w:spacing w:val="3"/>
          <w:w w:val="100"/>
          <w:sz w:val="60"/>
          <w:szCs w:val="60"/>
        </w:rPr>
        <w:t> </w:t>
      </w:r>
      <w:r>
        <w:rPr>
          <w:rFonts w:cs="Arial" w:hAnsi="Arial" w:eastAsia="Arial" w:ascii="Arial"/>
          <w:b/>
          <w:color w:val="FFFFFF"/>
          <w:spacing w:val="-1"/>
          <w:w w:val="100"/>
          <w:sz w:val="60"/>
          <w:szCs w:val="60"/>
        </w:rPr>
        <w:t>w</w:t>
      </w:r>
      <w:r>
        <w:rPr>
          <w:rFonts w:cs="Arial" w:hAnsi="Arial" w:eastAsia="Arial" w:ascii="Arial"/>
          <w:b/>
          <w:color w:val="FFFFFF"/>
          <w:spacing w:val="0"/>
          <w:w w:val="100"/>
          <w:sz w:val="60"/>
          <w:szCs w:val="60"/>
        </w:rPr>
        <w:t>orker</w:t>
      </w:r>
      <w:r>
        <w:rPr>
          <w:rFonts w:cs="Arial" w:hAnsi="Arial" w:eastAsia="Arial" w:ascii="Arial"/>
          <w:color w:val="000000"/>
          <w:spacing w:val="0"/>
          <w:w w:val="100"/>
          <w:sz w:val="60"/>
          <w:szCs w:val="6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4357" w:right="4354"/>
      </w:pP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M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Se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ma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c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-3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spacing w:val="-4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2"/>
          <w:w w:val="100"/>
          <w:sz w:val="28"/>
          <w:szCs w:val="28"/>
        </w:rPr>
        <w:t>w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ker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ind w:left="3305" w:right="3304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34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56</w:t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1"/>
        <w:ind w:left="3929" w:right="3928"/>
      </w:pP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e/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02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8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7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6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</w:t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lineRule="exact" w:line="240"/>
        <w:ind w:left="4541" w:right="4538"/>
      </w:pP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color w:val="0000FF"/>
          <w:spacing w:val="-58"/>
          <w:w w:val="100"/>
          <w:position w:val="-1"/>
          <w:sz w:val="22"/>
          <w:szCs w:val="22"/>
        </w:rPr>
        <w:t> </w:t>
      </w:r>
      <w:hyperlink r:id="rId15"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2"/>
            <w:szCs w:val="22"/>
            <w:u w:val="single" w:color="0000FF"/>
          </w:rPr>
          <w:t>se</w:t>
        </w:r>
        <w:r>
          <w:rPr>
            <w:rFonts w:cs="Arial" w:hAnsi="Arial" w:eastAsia="Arial" w:ascii="Arial"/>
            <w:color w:val="0000FF"/>
            <w:spacing w:val="-1"/>
            <w:w w:val="100"/>
            <w:position w:val="-1"/>
            <w:sz w:val="22"/>
            <w:szCs w:val="22"/>
            <w:u w:val="single" w:color="0000FF"/>
          </w:rPr>
          <w:t>l</w:t>
        </w:r>
        <w:r>
          <w:rPr>
            <w:rFonts w:cs="Arial" w:hAnsi="Arial" w:eastAsia="Arial" w:ascii="Arial"/>
            <w:color w:val="0000FF"/>
            <w:spacing w:val="-1"/>
            <w:w w:val="100"/>
            <w:position w:val="-1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22"/>
            <w:szCs w:val="22"/>
            <w:u w:val="single" w:color="0000FF"/>
          </w:rPr>
          <w:t>m</w:t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2"/>
            <w:szCs w:val="22"/>
            <w:u w:val="single" w:color="0000FF"/>
          </w:rPr>
          <w:t>as</w:t>
        </w:r>
        <w:r>
          <w:rPr>
            <w:rFonts w:cs="Arial" w:hAnsi="Arial" w:eastAsia="Arial" w:ascii="Arial"/>
            <w:color w:val="0000FF"/>
            <w:spacing w:val="-4"/>
            <w:w w:val="100"/>
            <w:position w:val="-1"/>
            <w:sz w:val="22"/>
            <w:szCs w:val="22"/>
            <w:u w:val="single" w:color="0000FF"/>
          </w:rPr>
          <w:t>w</w:t>
        </w:r>
        <w:r>
          <w:rPr>
            <w:rFonts w:cs="Arial" w:hAnsi="Arial" w:eastAsia="Arial" w:ascii="Arial"/>
            <w:color w:val="0000FF"/>
            <w:spacing w:val="-4"/>
            <w:w w:val="100"/>
            <w:position w:val="-1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1"/>
            <w:w w:val="100"/>
            <w:position w:val="-1"/>
            <w:sz w:val="22"/>
            <w:szCs w:val="22"/>
            <w:u w:val="single" w:color="0000FF"/>
          </w:rPr>
          <w:t>@</w:t>
        </w:r>
        <w:r>
          <w:rPr>
            <w:rFonts w:cs="Arial" w:hAnsi="Arial" w:eastAsia="Arial" w:ascii="Arial"/>
            <w:color w:val="0000FF"/>
            <w:spacing w:val="-1"/>
            <w:w w:val="100"/>
            <w:position w:val="-1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2"/>
            <w:szCs w:val="22"/>
            <w:u w:val="single" w:color="0000FF"/>
          </w:rPr>
          <w:t>gma</w:t>
        </w:r>
        <w:r>
          <w:rPr>
            <w:rFonts w:cs="Arial" w:hAnsi="Arial" w:eastAsia="Arial" w:ascii="Arial"/>
            <w:color w:val="0000FF"/>
            <w:spacing w:val="-1"/>
            <w:w w:val="100"/>
            <w:position w:val="-1"/>
            <w:sz w:val="22"/>
            <w:szCs w:val="22"/>
            <w:u w:val="single" w:color="0000FF"/>
          </w:rPr>
          <w:t>i</w:t>
        </w:r>
        <w:r>
          <w:rPr>
            <w:rFonts w:cs="Arial" w:hAnsi="Arial" w:eastAsia="Arial" w:ascii="Arial"/>
            <w:color w:val="0000FF"/>
            <w:spacing w:val="-1"/>
            <w:w w:val="100"/>
            <w:position w:val="-1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1"/>
            <w:w w:val="100"/>
            <w:position w:val="-1"/>
            <w:sz w:val="22"/>
            <w:szCs w:val="22"/>
            <w:u w:val="single" w:color="0000FF"/>
          </w:rPr>
          <w:t>l</w:t>
        </w:r>
        <w:r>
          <w:rPr>
            <w:rFonts w:cs="Arial" w:hAnsi="Arial" w:eastAsia="Arial" w:ascii="Arial"/>
            <w:color w:val="0000FF"/>
            <w:spacing w:val="-1"/>
            <w:w w:val="100"/>
            <w:position w:val="-1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22"/>
            <w:szCs w:val="22"/>
            <w:u w:val="single" w:color="0000FF"/>
          </w:rPr>
          <w:t>.</w:t>
        </w:r>
        <w:r>
          <w:rPr>
            <w:rFonts w:cs="Arial" w:hAnsi="Arial" w:eastAsia="Arial" w:ascii="Arial"/>
            <w:color w:val="0000FF"/>
            <w:spacing w:val="1"/>
            <w:w w:val="100"/>
            <w:position w:val="-1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-2"/>
            <w:w w:val="100"/>
            <w:position w:val="-1"/>
            <w:sz w:val="22"/>
            <w:szCs w:val="22"/>
            <w:u w:val="single" w:color="0000FF"/>
          </w:rPr>
          <w:t>c</w:t>
        </w:r>
        <w:r>
          <w:rPr>
            <w:rFonts w:cs="Arial" w:hAnsi="Arial" w:eastAsia="Arial" w:ascii="Arial"/>
            <w:color w:val="0000FF"/>
            <w:spacing w:val="-2"/>
            <w:w w:val="100"/>
            <w:position w:val="-1"/>
            <w:sz w:val="22"/>
            <w:szCs w:val="22"/>
            <w:u w:val="single" w:color="0000FF"/>
          </w:rPr>
        </w:r>
        <w:r>
          <w:rPr>
            <w:rFonts w:cs="Arial" w:hAnsi="Arial" w:eastAsia="Arial" w:ascii="Arial"/>
            <w:color w:val="0000FF"/>
            <w:spacing w:val="0"/>
            <w:w w:val="100"/>
            <w:position w:val="-1"/>
            <w:sz w:val="22"/>
            <w:szCs w:val="22"/>
            <w:u w:val="single" w:color="0000FF"/>
          </w:rPr>
          <w:t>om</w:t>
        </w:r>
      </w:hyperlink>
      <w:r>
        <w:rPr>
          <w:rFonts w:cs="Arial" w:hAnsi="Arial" w:eastAsia="Arial" w:ascii="Arial"/>
          <w:color w:val="0000FF"/>
          <w:spacing w:val="0"/>
          <w:w w:val="100"/>
          <w:position w:val="-1"/>
          <w:sz w:val="22"/>
          <w:szCs w:val="22"/>
        </w:rPr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 w:lineRule="exact" w:line="220"/>
        <w:ind w:left="1202"/>
      </w:pPr>
      <w:r>
        <w:rPr>
          <w:rFonts w:cs="Arial" w:hAnsi="Arial" w:eastAsia="Arial" w:ascii="Arial"/>
          <w:b/>
          <w:w w:val="99"/>
          <w:position w:val="-1"/>
          <w:sz w:val="20"/>
          <w:szCs w:val="2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DU</w:t>
      </w:r>
      <w:r>
        <w:rPr>
          <w:rFonts w:cs="Arial" w:hAnsi="Arial" w:eastAsia="Arial" w:ascii="Arial"/>
          <w:b/>
          <w:spacing w:val="5"/>
          <w:w w:val="100"/>
          <w:position w:val="-1"/>
          <w:sz w:val="20"/>
          <w:szCs w:val="20"/>
          <w:u w:val="thick" w:color="000000"/>
        </w:rPr>
        <w:t>C</w:t>
      </w:r>
      <w:r>
        <w:rPr>
          <w:rFonts w:cs="Arial" w:hAnsi="Arial" w:eastAsia="Arial" w:ascii="Arial"/>
          <w:b/>
          <w:spacing w:val="5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7"/>
          <w:w w:val="100"/>
          <w:position w:val="-1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-7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  <w:u w:val="thick" w:color="000000"/>
        </w:rPr>
        <w:t>T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I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N</w:t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ND</w:t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Q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5"/>
          <w:w w:val="100"/>
          <w:position w:val="-1"/>
          <w:sz w:val="20"/>
          <w:szCs w:val="20"/>
          <w:u w:val="thick" w:color="000000"/>
        </w:rPr>
        <w:t>U</w:t>
      </w:r>
      <w:r>
        <w:rPr>
          <w:rFonts w:cs="Arial" w:hAnsi="Arial" w:eastAsia="Arial" w:ascii="Arial"/>
          <w:b/>
          <w:spacing w:val="5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  <w:u w:val="thick" w:color="000000"/>
        </w:rPr>
        <w:t>L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  <w:t>I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F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I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  <w:t>C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7"/>
          <w:w w:val="100"/>
          <w:position w:val="-1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-7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  <w:u w:val="thick" w:color="000000"/>
        </w:rPr>
        <w:t>T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I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NS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19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Bachel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che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3"/>
        <w:ind w:left="3993" w:right="6199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99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4048" w:right="4272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2</w:t>
      </w:r>
      <w:r>
        <w:rPr>
          <w:rFonts w:cs="Arial" w:hAnsi="Arial" w:eastAsia="Arial" w:ascii="Arial"/>
          <w:spacing w:val="4"/>
          <w:w w:val="99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15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3"/>
        <w:ind w:left="4048" w:right="4585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99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99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99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9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2011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Diplo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3"/>
        <w:ind w:left="3993" w:right="6199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99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2"/>
      </w:pPr>
      <w:r>
        <w:rPr>
          <w:rFonts w:cs="Arial" w:hAnsi="Arial" w:eastAsia="Arial" w:ascii="Arial"/>
          <w:b/>
          <w:w w:val="99"/>
          <w:position w:val="-1"/>
          <w:sz w:val="20"/>
          <w:szCs w:val="2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U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  <w:t>P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  <w:t>R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V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I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D</w:t>
      </w:r>
      <w:r>
        <w:rPr>
          <w:rFonts w:cs="Arial" w:hAnsi="Arial" w:eastAsia="Arial" w:ascii="Arial"/>
          <w:b/>
          <w:spacing w:val="-11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P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R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F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  <w:t>I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  <w:t>N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L</w:t>
      </w:r>
      <w:r>
        <w:rPr>
          <w:rFonts w:cs="Arial" w:hAnsi="Arial" w:eastAsia="Arial" w:ascii="Arial"/>
          <w:b/>
          <w:spacing w:val="-10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P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5"/>
          <w:w w:val="100"/>
          <w:position w:val="-1"/>
          <w:sz w:val="20"/>
          <w:szCs w:val="20"/>
          <w:u w:val="thick" w:color="000000"/>
        </w:rPr>
        <w:t>R</w:t>
      </w:r>
      <w:r>
        <w:rPr>
          <w:rFonts w:cs="Arial" w:hAnsi="Arial" w:eastAsia="Arial" w:ascii="Arial"/>
          <w:b/>
          <w:spacing w:val="5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C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  <w:u w:val="thick" w:color="000000"/>
        </w:rPr>
        <w:t>T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ICE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19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17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Depart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lth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402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artner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3993" w:right="6856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99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nc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440" w:val="left"/>
        </w:tabs>
        <w:jc w:val="both"/>
        <w:spacing w:before="3"/>
        <w:ind w:left="4443" w:right="1153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progra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Counc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4083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‘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6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11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14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illa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ia,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ick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3"/>
        <w:ind w:left="3993" w:right="6445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99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"/>
        <w:ind w:left="4083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‘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083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2"/>
      </w:pPr>
      <w:r>
        <w:rPr>
          <w:rFonts w:cs="Arial" w:hAnsi="Arial" w:eastAsia="Arial" w:ascii="Arial"/>
          <w:b/>
          <w:w w:val="99"/>
          <w:position w:val="-1"/>
          <w:sz w:val="20"/>
          <w:szCs w:val="2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P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R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F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I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5"/>
          <w:w w:val="100"/>
          <w:position w:val="-1"/>
          <w:sz w:val="20"/>
          <w:szCs w:val="20"/>
          <w:u w:val="thick" w:color="000000"/>
        </w:rPr>
        <w:t>N</w:t>
      </w:r>
      <w:r>
        <w:rPr>
          <w:rFonts w:cs="Arial" w:hAnsi="Arial" w:eastAsia="Arial" w:ascii="Arial"/>
          <w:b/>
          <w:spacing w:val="5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L</w:t>
      </w:r>
      <w:r>
        <w:rPr>
          <w:rFonts w:cs="Arial" w:hAnsi="Arial" w:eastAsia="Arial" w:ascii="Arial"/>
          <w:b/>
          <w:spacing w:val="-13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4"/>
          <w:w w:val="100"/>
          <w:position w:val="-1"/>
          <w:sz w:val="20"/>
          <w:szCs w:val="20"/>
          <w:u w:val="thick" w:color="000000"/>
        </w:rPr>
        <w:t>M</w:t>
      </w:r>
      <w:r>
        <w:rPr>
          <w:rFonts w:cs="Arial" w:hAnsi="Arial" w:eastAsia="Arial" w:ascii="Arial"/>
          <w:b/>
          <w:spacing w:val="4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3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3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4"/>
          <w:w w:val="100"/>
          <w:position w:val="-1"/>
          <w:sz w:val="20"/>
          <w:szCs w:val="20"/>
          <w:u w:val="thick" w:color="000000"/>
        </w:rPr>
        <w:t>M</w:t>
      </w:r>
      <w:r>
        <w:rPr>
          <w:rFonts w:cs="Arial" w:hAnsi="Arial" w:eastAsia="Arial" w:ascii="Arial"/>
          <w:b/>
          <w:spacing w:val="4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B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R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H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  <w:t>I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P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16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2014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sociati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3993" w:right="6364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99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99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162"/>
      </w:pPr>
      <w:r>
        <w:rPr>
          <w:rFonts w:cs="Arial" w:hAnsi="Arial" w:eastAsia="Arial" w:ascii="Arial"/>
          <w:b/>
          <w:w w:val="99"/>
          <w:position w:val="-1"/>
          <w:sz w:val="20"/>
          <w:szCs w:val="2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P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R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F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I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5"/>
          <w:w w:val="100"/>
          <w:position w:val="-1"/>
          <w:sz w:val="20"/>
          <w:szCs w:val="20"/>
          <w:u w:val="thick" w:color="000000"/>
        </w:rPr>
        <w:t>N</w:t>
      </w:r>
      <w:r>
        <w:rPr>
          <w:rFonts w:cs="Arial" w:hAnsi="Arial" w:eastAsia="Arial" w:ascii="Arial"/>
          <w:b/>
          <w:spacing w:val="5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L</w:t>
      </w:r>
      <w:r>
        <w:rPr>
          <w:rFonts w:cs="Arial" w:hAnsi="Arial" w:eastAsia="Arial" w:ascii="Arial"/>
          <w:b/>
          <w:spacing w:val="-13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  <w:t>K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IL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L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-7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U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  <w:t>M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7"/>
          <w:w w:val="100"/>
          <w:position w:val="-1"/>
          <w:sz w:val="20"/>
          <w:szCs w:val="20"/>
          <w:u w:val="thick" w:color="000000"/>
        </w:rPr>
        <w:t>M</w:t>
      </w:r>
      <w:r>
        <w:rPr>
          <w:rFonts w:cs="Arial" w:hAnsi="Arial" w:eastAsia="Arial" w:ascii="Arial"/>
          <w:b/>
          <w:spacing w:val="7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7"/>
          <w:w w:val="100"/>
          <w:position w:val="-1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-7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RY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1500" w:val="left"/>
        </w:tabs>
        <w:jc w:val="left"/>
        <w:spacing w:before="41" w:lineRule="exact" w:line="220"/>
        <w:ind w:left="1520" w:right="631" w:hanging="35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orpor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hro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orts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1520" w:val="left"/>
        </w:tabs>
        <w:jc w:val="left"/>
        <w:spacing w:before="15" w:lineRule="exact" w:line="220"/>
        <w:ind w:left="1522" w:right="611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group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1520" w:val="left"/>
        </w:tabs>
        <w:jc w:val="left"/>
        <w:spacing w:before="16" w:lineRule="exact" w:line="220"/>
        <w:ind w:left="1522" w:right="548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1520" w:val="left"/>
        </w:tabs>
        <w:jc w:val="left"/>
        <w:spacing w:before="17" w:lineRule="exact" w:line="220"/>
        <w:ind w:left="1522" w:right="1228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Code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1520" w:val="left"/>
        </w:tabs>
        <w:jc w:val="left"/>
        <w:spacing w:before="16" w:lineRule="exact" w:line="220"/>
        <w:ind w:left="1522" w:right="589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throu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1520" w:val="left"/>
        </w:tabs>
        <w:jc w:val="left"/>
        <w:spacing w:before="15" w:lineRule="exact" w:line="220"/>
        <w:ind w:left="1522" w:right="777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nk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56"/>
        <w:sectPr>
          <w:pgSz w:w="11920" w:h="16840"/>
          <w:pgMar w:top="1280" w:bottom="0" w:left="0" w:right="0"/>
        </w:sectPr>
      </w:pPr>
      <w:r>
        <w:pict>
          <v:shape type="#_x0000_t75" style="width:590.07pt;height:59.05pt">
            <v:imagedata o:title="" r:id="rId16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5" w:lineRule="exact" w:line="220"/>
        <w:ind w:left="182"/>
      </w:pPr>
      <w:r>
        <w:pict>
          <v:group style="position:absolute;margin-left:18.2pt;margin-top:21.35pt;width:558.85pt;height:38.53pt;mso-position-horizontal-relative:page;mso-position-vertical-relative:page;z-index:-230" coordorigin="364,427" coordsize="11177,771">
            <v:shape type="#_x0000_t75" style="position:absolute;left:372;top:470;width:11162;height:487">
              <v:imagedata o:title="" r:id="rId17"/>
            </v:shape>
            <v:shape style="position:absolute;left:374;top:437;width:11157;height:481" coordorigin="374,437" coordsize="11157,481" path="m374,918l11531,918,11531,437,374,437,374,918xe" filled="t" fillcolor="#004E85" stroked="f">
              <v:path arrowok="t"/>
              <v:fill/>
            </v:shape>
            <v:shape type="#_x0000_t75" style="position:absolute;left:1049;top:713;width:494;height:485">
              <v:imagedata o:title="" r:id="rId18"/>
            </v:shape>
            <v:shape type="#_x0000_t75" style="position:absolute;left:1171;top:905;width:293;height:101">
              <v:imagedata o:title="" r:id="rId19"/>
            </v:shape>
            <v:shape style="position:absolute;left:1051;top:678;width:490;height:481" coordorigin="1051,678" coordsize="490,481" path="m1051,918l1296,1159,1541,918,1296,678,1051,918xe" filled="t" fillcolor="#004E85" stroked="f">
              <v:path arrowok="t"/>
              <v:fill/>
            </v:shape>
            <v:shape type="#_x0000_t75" style="position:absolute;left:1174;top:871;width:288;height:96">
              <v:imagedata o:title="" r:id="rId20"/>
            </v:shape>
            <w10:wrap type="none"/>
          </v:group>
        </w:pict>
      </w:r>
      <w:r>
        <w:rPr>
          <w:rFonts w:cs="Arial" w:hAnsi="Arial" w:eastAsia="Arial" w:ascii="Arial"/>
          <w:b/>
          <w:w w:val="99"/>
          <w:position w:val="-1"/>
          <w:sz w:val="20"/>
          <w:szCs w:val="2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4"/>
          <w:w w:val="100"/>
          <w:position w:val="-1"/>
          <w:sz w:val="20"/>
          <w:szCs w:val="20"/>
          <w:u w:val="thick" w:color="000000"/>
        </w:rPr>
        <w:t>M</w:t>
      </w:r>
      <w:r>
        <w:rPr>
          <w:rFonts w:cs="Arial" w:hAnsi="Arial" w:eastAsia="Arial" w:ascii="Arial"/>
          <w:b/>
          <w:spacing w:val="4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P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L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Y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4"/>
          <w:w w:val="100"/>
          <w:position w:val="-1"/>
          <w:sz w:val="20"/>
          <w:szCs w:val="20"/>
          <w:u w:val="thick" w:color="000000"/>
        </w:rPr>
        <w:t>M</w:t>
      </w:r>
      <w:r>
        <w:rPr>
          <w:rFonts w:cs="Arial" w:hAnsi="Arial" w:eastAsia="Arial" w:ascii="Arial"/>
          <w:b/>
          <w:spacing w:val="4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position w:val="-1"/>
          <w:sz w:val="20"/>
          <w:szCs w:val="20"/>
          <w:u w:val="thick" w:color="000000"/>
        </w:rPr>
        <w:t>N</w:t>
      </w:r>
      <w:r>
        <w:rPr>
          <w:rFonts w:cs="Arial" w:hAnsi="Arial" w:eastAsia="Arial" w:ascii="Arial"/>
          <w:b/>
          <w:spacing w:val="-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T</w:t>
      </w:r>
      <w:r>
        <w:rPr>
          <w:rFonts w:cs="Arial" w:hAnsi="Arial" w:eastAsia="Arial" w:ascii="Arial"/>
          <w:b/>
          <w:spacing w:val="-12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HI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  <w:u w:val="thick" w:color="000000"/>
        </w:rPr>
        <w:t>T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RY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70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09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Dec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010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mer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ice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3008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Depart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Hu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nk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300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North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urbs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3420" w:val="left"/>
        </w:tabs>
        <w:jc w:val="left"/>
        <w:spacing w:before="3"/>
        <w:ind w:left="3423" w:right="1056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3420" w:val="left"/>
        </w:tabs>
        <w:jc w:val="left"/>
        <w:spacing w:before="20" w:lineRule="exact" w:line="220"/>
        <w:ind w:left="3423" w:right="1752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9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7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07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7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Nov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007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wport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70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arget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tores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82"/>
      </w:pPr>
      <w:r>
        <w:rPr>
          <w:rFonts w:cs="Arial" w:hAnsi="Arial" w:eastAsia="Arial" w:ascii="Arial"/>
          <w:b/>
          <w:w w:val="99"/>
          <w:position w:val="-1"/>
          <w:sz w:val="20"/>
          <w:szCs w:val="2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V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L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UN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  <w:u w:val="thick" w:color="000000"/>
        </w:rPr>
        <w:t>T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RING</w:t>
      </w:r>
      <w:r>
        <w:rPr>
          <w:rFonts w:cs="Arial" w:hAnsi="Arial" w:eastAsia="Arial" w:ascii="Arial"/>
          <w:b/>
          <w:spacing w:val="-11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  <w:t>N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D</w:t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C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  <w:t>M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  <w:t>M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UN</w:t>
      </w:r>
      <w:r>
        <w:rPr>
          <w:rFonts w:cs="Arial" w:hAnsi="Arial" w:eastAsia="Arial" w:ascii="Arial"/>
          <w:b/>
          <w:spacing w:val="-2"/>
          <w:w w:val="100"/>
          <w:position w:val="-1"/>
          <w:sz w:val="20"/>
          <w:szCs w:val="20"/>
          <w:u w:val="thick" w:color="000000"/>
        </w:rPr>
        <w:t>I</w:t>
      </w:r>
      <w:r>
        <w:rPr>
          <w:rFonts w:cs="Arial" w:hAnsi="Arial" w:eastAsia="Arial" w:ascii="Arial"/>
          <w:b/>
          <w:spacing w:val="-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  <w:u w:val="thick" w:color="000000"/>
        </w:rPr>
        <w:t>T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Y</w:t>
      </w:r>
      <w:r>
        <w:rPr>
          <w:rFonts w:cs="Arial" w:hAnsi="Arial" w:eastAsia="Arial" w:ascii="Arial"/>
          <w:b/>
          <w:spacing w:val="-12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IN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V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L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V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4"/>
          <w:w w:val="100"/>
          <w:position w:val="-1"/>
          <w:sz w:val="20"/>
          <w:szCs w:val="20"/>
          <w:u w:val="thick" w:color="000000"/>
        </w:rPr>
        <w:t>M</w:t>
      </w:r>
      <w:r>
        <w:rPr>
          <w:rFonts w:cs="Arial" w:hAnsi="Arial" w:eastAsia="Arial" w:ascii="Arial"/>
          <w:b/>
          <w:spacing w:val="4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NT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7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201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3420" w:val="left"/>
        </w:tabs>
        <w:jc w:val="left"/>
        <w:spacing w:before="2"/>
        <w:ind w:left="3423" w:right="928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ub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"/>
        <w:ind w:left="3063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3423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Fe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7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2013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3420" w:val="left"/>
        </w:tabs>
        <w:jc w:val="left"/>
        <w:ind w:left="3423" w:right="1170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82"/>
      </w:pPr>
      <w:r>
        <w:rPr>
          <w:rFonts w:cs="Arial" w:hAnsi="Arial" w:eastAsia="Arial" w:ascii="Arial"/>
          <w:b/>
          <w:w w:val="99"/>
          <w:position w:val="-1"/>
          <w:sz w:val="20"/>
          <w:szCs w:val="20"/>
        </w:rPr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  <w:t>D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  <w:t>D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I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  <w:u w:val="thick" w:color="000000"/>
        </w:rPr>
        <w:t>T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I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  <w:t>N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L</w:t>
      </w:r>
      <w:r>
        <w:rPr>
          <w:rFonts w:cs="Arial" w:hAnsi="Arial" w:eastAsia="Arial" w:ascii="Arial"/>
          <w:b/>
          <w:spacing w:val="-13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INF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R</w:t>
      </w:r>
      <w:r>
        <w:rPr>
          <w:rFonts w:cs="Arial" w:hAnsi="Arial" w:eastAsia="Arial" w:ascii="Arial"/>
          <w:b/>
          <w:spacing w:val="7"/>
          <w:w w:val="100"/>
          <w:position w:val="-1"/>
          <w:sz w:val="20"/>
          <w:szCs w:val="20"/>
          <w:u w:val="thick" w:color="000000"/>
        </w:rPr>
        <w:t>M</w:t>
      </w:r>
      <w:r>
        <w:rPr>
          <w:rFonts w:cs="Arial" w:hAnsi="Arial" w:eastAsia="Arial" w:ascii="Arial"/>
          <w:b/>
          <w:spacing w:val="7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7"/>
          <w:w w:val="100"/>
          <w:position w:val="-1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-7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  <w:u w:val="thick" w:color="000000"/>
        </w:rPr>
        <w:t>T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  <w:t>I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3"/>
        <w:ind w:left="142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</w:t>
      </w:r>
      <w:r>
        <w:rPr>
          <w:rFonts w:cs="Segoe MDL2 Assets" w:hAnsi="Segoe MDL2 Assets" w:eastAsia="Segoe MDL2 Assets" w:ascii="Segoe MDL2 Assets"/>
          <w:spacing w:val="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dren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42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</w:t>
      </w:r>
      <w:r>
        <w:rPr>
          <w:rFonts w:cs="Segoe MDL2 Assets" w:hAnsi="Segoe MDL2 Assets" w:eastAsia="Segoe MDL2 Assets" w:ascii="Segoe MDL2 Assets"/>
          <w:spacing w:val="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"/>
        <w:ind w:left="142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</w:t>
      </w:r>
      <w:r>
        <w:rPr>
          <w:rFonts w:cs="Segoe MDL2 Assets" w:hAnsi="Segoe MDL2 Assets" w:eastAsia="Segoe MDL2 Assets" w:ascii="Segoe MDL2 Assets"/>
          <w:spacing w:val="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42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    </w:t>
      </w:r>
      <w:r>
        <w:rPr>
          <w:rFonts w:cs="Segoe MDL2 Assets" w:hAnsi="Segoe MDL2 Assets" w:eastAsia="Segoe MDL2 Assets" w:ascii="Segoe MDL2 Assets"/>
          <w:spacing w:val="2"/>
          <w:w w:val="45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9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og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777" w:hRule="exact"/>
        </w:trPr>
        <w:tc>
          <w:tcPr>
            <w:tcW w:w="32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74"/>
              <w:ind w:left="81"/>
            </w:pPr>
            <w:r>
              <w:rPr>
                <w:rFonts w:cs="Arial" w:hAnsi="Arial" w:eastAsia="Arial" w:ascii="Arial"/>
                <w:b/>
                <w:w w:val="99"/>
                <w:sz w:val="20"/>
                <w:szCs w:val="20"/>
              </w:rPr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  <w:u w:val="thick" w:color="000000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  <w:u w:val="thick" w:color="000000"/>
              </w:rPr>
              <w:t>F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  <w:u w:val="thick" w:color="00000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81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anez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4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391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Joseph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Blo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gs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67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Bl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30" w:hRule="exact"/>
        </w:trPr>
        <w:tc>
          <w:tcPr>
            <w:tcW w:w="32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1"/>
            </w:pP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4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391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67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29" w:hRule="exact"/>
        </w:trPr>
        <w:tc>
          <w:tcPr>
            <w:tcW w:w="32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81"/>
            </w:pP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no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4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391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67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Cen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30" w:hRule="exact"/>
        </w:trPr>
        <w:tc>
          <w:tcPr>
            <w:tcW w:w="32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81"/>
            </w:pPr>
            <w:hyperlink r:id="rId21">
              <w:r>
                <w:rPr>
                  <w:rFonts w:cs="Arial" w:hAnsi="Arial" w:eastAsia="Arial" w:ascii="Arial"/>
                  <w:spacing w:val="1"/>
                  <w:w w:val="100"/>
                  <w:sz w:val="20"/>
                  <w:szCs w:val="20"/>
                </w:rPr>
                <w:t>r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aran</w:t>
              </w:r>
              <w:r>
                <w:rPr>
                  <w:rFonts w:cs="Arial" w:hAnsi="Arial" w:eastAsia="Arial" w:ascii="Arial"/>
                  <w:spacing w:val="2"/>
                  <w:w w:val="100"/>
                  <w:sz w:val="20"/>
                  <w:szCs w:val="20"/>
                </w:rPr>
                <w:t>e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z</w:t>
              </w:r>
              <w:r>
                <w:rPr>
                  <w:rFonts w:cs="Arial" w:hAnsi="Arial" w:eastAsia="Arial" w:ascii="Arial"/>
                  <w:spacing w:val="2"/>
                  <w:w w:val="100"/>
                  <w:sz w:val="20"/>
                  <w:szCs w:val="20"/>
                </w:rPr>
                <w:t>@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g</w:t>
              </w:r>
              <w:r>
                <w:rPr>
                  <w:rFonts w:cs="Arial" w:hAnsi="Arial" w:eastAsia="Arial" w:ascii="Arial"/>
                  <w:spacing w:val="4"/>
                  <w:w w:val="100"/>
                  <w:sz w:val="20"/>
                  <w:szCs w:val="20"/>
                </w:rPr>
                <w:t>m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a</w:t>
              </w:r>
              <w:r>
                <w:rPr>
                  <w:rFonts w:cs="Arial" w:hAnsi="Arial" w:eastAsia="Arial" w:ascii="Arial"/>
                  <w:spacing w:val="-1"/>
                  <w:w w:val="100"/>
                  <w:sz w:val="20"/>
                  <w:szCs w:val="20"/>
                </w:rPr>
                <w:t>i</w:t>
              </w:r>
              <w:r>
                <w:rPr>
                  <w:rFonts w:cs="Arial" w:hAnsi="Arial" w:eastAsia="Arial" w:ascii="Arial"/>
                  <w:spacing w:val="-1"/>
                  <w:w w:val="100"/>
                  <w:sz w:val="20"/>
                  <w:szCs w:val="20"/>
                </w:rPr>
                <w:t>l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.</w:t>
              </w:r>
              <w:r>
                <w:rPr>
                  <w:rFonts w:cs="Arial" w:hAnsi="Arial" w:eastAsia="Arial" w:ascii="Arial"/>
                  <w:spacing w:val="1"/>
                  <w:w w:val="100"/>
                  <w:sz w:val="20"/>
                  <w:szCs w:val="20"/>
                </w:rPr>
                <w:t>c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om</w:t>
              </w:r>
            </w:hyperlink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4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391"/>
            </w:pPr>
            <w:hyperlink r:id="rId22">
              <w:r>
                <w:rPr>
                  <w:rFonts w:cs="Arial" w:hAnsi="Arial" w:eastAsia="Arial" w:ascii="Arial"/>
                  <w:spacing w:val="1"/>
                  <w:w w:val="100"/>
                  <w:sz w:val="20"/>
                  <w:szCs w:val="20"/>
                </w:rPr>
                <w:t>j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b</w:t>
              </w:r>
              <w:r>
                <w:rPr>
                  <w:rFonts w:cs="Arial" w:hAnsi="Arial" w:eastAsia="Arial" w:ascii="Arial"/>
                  <w:spacing w:val="-1"/>
                  <w:w w:val="100"/>
                  <w:sz w:val="20"/>
                  <w:szCs w:val="20"/>
                </w:rPr>
                <w:t>l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o</w:t>
              </w:r>
              <w:r>
                <w:rPr>
                  <w:rFonts w:cs="Arial" w:hAnsi="Arial" w:eastAsia="Arial" w:ascii="Arial"/>
                  <w:spacing w:val="-1"/>
                  <w:w w:val="100"/>
                  <w:sz w:val="20"/>
                  <w:szCs w:val="20"/>
                </w:rPr>
                <w:t>g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g</w:t>
              </w:r>
              <w:r>
                <w:rPr>
                  <w:rFonts w:cs="Arial" w:hAnsi="Arial" w:eastAsia="Arial" w:ascii="Arial"/>
                  <w:spacing w:val="3"/>
                  <w:w w:val="100"/>
                  <w:sz w:val="20"/>
                  <w:szCs w:val="20"/>
                </w:rPr>
                <w:t>s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@</w:t>
              </w:r>
              <w:r>
                <w:rPr>
                  <w:rFonts w:cs="Arial" w:hAnsi="Arial" w:eastAsia="Arial" w:ascii="Arial"/>
                  <w:spacing w:val="4"/>
                  <w:w w:val="100"/>
                  <w:sz w:val="20"/>
                  <w:szCs w:val="20"/>
                </w:rPr>
                <w:t>m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ore</w:t>
              </w:r>
              <w:r>
                <w:rPr>
                  <w:rFonts w:cs="Arial" w:hAnsi="Arial" w:eastAsia="Arial" w:ascii="Arial"/>
                  <w:spacing w:val="1"/>
                  <w:w w:val="100"/>
                  <w:sz w:val="20"/>
                  <w:szCs w:val="20"/>
                </w:rPr>
                <w:t>c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o</w:t>
              </w:r>
              <w:r>
                <w:rPr>
                  <w:rFonts w:cs="Arial" w:hAnsi="Arial" w:eastAsia="Arial" w:ascii="Arial"/>
                  <w:spacing w:val="-1"/>
                  <w:w w:val="100"/>
                  <w:sz w:val="20"/>
                  <w:szCs w:val="20"/>
                </w:rPr>
                <w:t>u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n</w:t>
              </w:r>
              <w:r>
                <w:rPr>
                  <w:rFonts w:cs="Arial" w:hAnsi="Arial" w:eastAsia="Arial" w:ascii="Arial"/>
                  <w:spacing w:val="1"/>
                  <w:w w:val="100"/>
                  <w:sz w:val="20"/>
                  <w:szCs w:val="20"/>
                </w:rPr>
                <w:t>c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.</w:t>
              </w:r>
              <w:r>
                <w:rPr>
                  <w:rFonts w:cs="Arial" w:hAnsi="Arial" w:eastAsia="Arial" w:ascii="Arial"/>
                  <w:spacing w:val="1"/>
                  <w:w w:val="100"/>
                  <w:sz w:val="20"/>
                  <w:szCs w:val="20"/>
                </w:rPr>
                <w:t>c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om</w:t>
              </w:r>
            </w:hyperlink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670"/>
            </w:pPr>
            <w:hyperlink r:id="rId23">
              <w:r>
                <w:rPr>
                  <w:rFonts w:cs="Arial" w:hAnsi="Arial" w:eastAsia="Arial" w:ascii="Arial"/>
                  <w:spacing w:val="1"/>
                  <w:w w:val="100"/>
                  <w:sz w:val="20"/>
                  <w:szCs w:val="20"/>
                </w:rPr>
                <w:t>c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b</w:t>
              </w:r>
              <w:r>
                <w:rPr>
                  <w:rFonts w:cs="Arial" w:hAnsi="Arial" w:eastAsia="Arial" w:ascii="Arial"/>
                  <w:spacing w:val="-1"/>
                  <w:w w:val="100"/>
                  <w:sz w:val="20"/>
                  <w:szCs w:val="20"/>
                </w:rPr>
                <w:t>@</w:t>
              </w:r>
              <w:r>
                <w:rPr>
                  <w:rFonts w:cs="Arial" w:hAnsi="Arial" w:eastAsia="Arial" w:ascii="Arial"/>
                  <w:spacing w:val="1"/>
                  <w:w w:val="100"/>
                  <w:sz w:val="20"/>
                  <w:szCs w:val="20"/>
                </w:rPr>
                <w:t>c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e</w:t>
              </w:r>
              <w:r>
                <w:rPr>
                  <w:rFonts w:cs="Arial" w:hAnsi="Arial" w:eastAsia="Arial" w:ascii="Arial"/>
                  <w:spacing w:val="-1"/>
                  <w:w w:val="100"/>
                  <w:sz w:val="20"/>
                  <w:szCs w:val="20"/>
                </w:rPr>
                <w:t>n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tr</w:t>
              </w:r>
              <w:r>
                <w:rPr>
                  <w:rFonts w:cs="Arial" w:hAnsi="Arial" w:eastAsia="Arial" w:ascii="Arial"/>
                  <w:spacing w:val="3"/>
                  <w:w w:val="100"/>
                  <w:sz w:val="20"/>
                  <w:szCs w:val="20"/>
                </w:rPr>
                <w:t>e</w:t>
              </w:r>
              <w:r>
                <w:rPr>
                  <w:rFonts w:cs="Arial" w:hAnsi="Arial" w:eastAsia="Arial" w:ascii="Arial"/>
                  <w:spacing w:val="-1"/>
                  <w:w w:val="100"/>
                  <w:sz w:val="20"/>
                  <w:szCs w:val="20"/>
                </w:rPr>
                <w:t>l</w:t>
              </w:r>
              <w:r>
                <w:rPr>
                  <w:rFonts w:cs="Arial" w:hAnsi="Arial" w:eastAsia="Arial" w:ascii="Arial"/>
                  <w:spacing w:val="1"/>
                  <w:w w:val="100"/>
                  <w:sz w:val="20"/>
                  <w:szCs w:val="20"/>
                </w:rPr>
                <w:t>i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n</w:t>
              </w:r>
              <w:r>
                <w:rPr>
                  <w:rFonts w:cs="Arial" w:hAnsi="Arial" w:eastAsia="Arial" w:ascii="Arial"/>
                  <w:spacing w:val="3"/>
                  <w:w w:val="100"/>
                  <w:sz w:val="20"/>
                  <w:szCs w:val="20"/>
                </w:rPr>
                <w:t>k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.g</w:t>
              </w:r>
              <w:r>
                <w:rPr>
                  <w:rFonts w:cs="Arial" w:hAnsi="Arial" w:eastAsia="Arial" w:ascii="Arial"/>
                  <w:spacing w:val="-1"/>
                  <w:w w:val="100"/>
                  <w:sz w:val="20"/>
                  <w:szCs w:val="20"/>
                </w:rPr>
                <w:t>o</w:t>
              </w:r>
              <w:r>
                <w:rPr>
                  <w:rFonts w:cs="Arial" w:hAnsi="Arial" w:eastAsia="Arial" w:ascii="Arial"/>
                  <w:spacing w:val="-1"/>
                  <w:w w:val="100"/>
                  <w:sz w:val="20"/>
                  <w:szCs w:val="20"/>
                </w:rPr>
                <w:t>v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.</w:t>
              </w:r>
              <w:r>
                <w:rPr>
                  <w:rFonts w:cs="Arial" w:hAnsi="Arial" w:eastAsia="Arial" w:ascii="Arial"/>
                  <w:spacing w:val="2"/>
                  <w:w w:val="100"/>
                  <w:sz w:val="20"/>
                  <w:szCs w:val="20"/>
                </w:rPr>
                <w:t>a</w:t>
              </w:r>
              <w:r>
                <w:rPr>
                  <w:rFonts w:cs="Arial" w:hAnsi="Arial" w:eastAsia="Arial" w:ascii="Arial"/>
                  <w:spacing w:val="0"/>
                  <w:w w:val="100"/>
                  <w:sz w:val="20"/>
                  <w:szCs w:val="20"/>
                </w:rPr>
                <w:t>u</w:t>
              </w:r>
            </w:hyperlink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31" w:hRule="exact"/>
        </w:trPr>
        <w:tc>
          <w:tcPr>
            <w:tcW w:w="32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81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4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02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6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7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8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8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7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4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391"/>
            </w:pP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6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7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8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670"/>
            </w:pP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15" w:hRule="exact"/>
        </w:trPr>
        <w:tc>
          <w:tcPr>
            <w:tcW w:w="32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spacing w:val="9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ter)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4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391"/>
            </w:pP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or)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6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670"/>
            </w:pP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spacing w:val="9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or)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8"/>
          <w:szCs w:val="18"/>
        </w:rPr>
        <w:jc w:val="right"/>
        <w:spacing w:before="41" w:lineRule="exact" w:line="200"/>
        <w:ind w:left="8195" w:right="102" w:firstLine="505"/>
      </w:pP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color w:val="004E85"/>
          <w:spacing w:val="-2"/>
          <w:w w:val="100"/>
          <w:sz w:val="18"/>
          <w:szCs w:val="18"/>
        </w:rPr>
        <w:t>h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color w:val="004E85"/>
          <w:spacing w:val="2"/>
          <w:w w:val="100"/>
          <w:sz w:val="18"/>
          <w:szCs w:val="18"/>
        </w:rPr>
        <w:t>u</w:t>
      </w:r>
      <w:r>
        <w:rPr>
          <w:rFonts w:cs="Arial" w:hAnsi="Arial" w:eastAsia="Arial" w:ascii="Arial"/>
          <w:b/>
          <w:color w:val="004E85"/>
          <w:spacing w:val="-2"/>
          <w:w w:val="100"/>
          <w:sz w:val="18"/>
          <w:szCs w:val="18"/>
        </w:rPr>
        <w:t>/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rs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re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e</w:t>
      </w:r>
      <w:hyperlink r:id="rId24">
        <w:r>
          <w:rPr>
            <w:rFonts w:cs="Arial" w:hAnsi="Arial" w:eastAsia="Arial" w:ascii="Arial"/>
            <w:b/>
            <w:color w:val="004E85"/>
            <w:spacing w:val="0"/>
            <w:w w:val="100"/>
            <w:sz w:val="18"/>
            <w:szCs w:val="18"/>
          </w:rPr>
          <w:t>rs</w:t>
        </w:r>
        <w:r>
          <w:rPr>
            <w:rFonts w:cs="Arial" w:hAnsi="Arial" w:eastAsia="Arial" w:ascii="Arial"/>
            <w:b/>
            <w:color w:val="004E85"/>
            <w:spacing w:val="1"/>
            <w:w w:val="100"/>
            <w:sz w:val="18"/>
            <w:szCs w:val="18"/>
          </w:rPr>
          <w:t>.</w:t>
        </w:r>
        <w:r>
          <w:rPr>
            <w:rFonts w:cs="Arial" w:hAnsi="Arial" w:eastAsia="Arial" w:ascii="Arial"/>
            <w:b/>
            <w:color w:val="004E85"/>
            <w:spacing w:val="-2"/>
            <w:w w:val="100"/>
            <w:sz w:val="18"/>
            <w:szCs w:val="18"/>
          </w:rPr>
          <w:t>i</w:t>
        </w:r>
        <w:r>
          <w:rPr>
            <w:rFonts w:cs="Arial" w:hAnsi="Arial" w:eastAsia="Arial" w:ascii="Arial"/>
            <w:b/>
            <w:color w:val="004E85"/>
            <w:spacing w:val="0"/>
            <w:w w:val="100"/>
            <w:sz w:val="18"/>
            <w:szCs w:val="18"/>
          </w:rPr>
          <w:t>nf</w:t>
        </w:r>
        <w:r>
          <w:rPr>
            <w:rFonts w:cs="Arial" w:hAnsi="Arial" w:eastAsia="Arial" w:ascii="Arial"/>
            <w:b/>
            <w:color w:val="004E85"/>
            <w:spacing w:val="1"/>
            <w:w w:val="100"/>
            <w:sz w:val="18"/>
            <w:szCs w:val="18"/>
          </w:rPr>
          <w:t>o</w:t>
        </w:r>
        <w:r>
          <w:rPr>
            <w:rFonts w:cs="Arial" w:hAnsi="Arial" w:eastAsia="Arial" w:ascii="Arial"/>
            <w:b/>
            <w:color w:val="004E85"/>
            <w:spacing w:val="0"/>
            <w:w w:val="100"/>
            <w:sz w:val="18"/>
            <w:szCs w:val="18"/>
          </w:rPr>
          <w:t>@m</w:t>
        </w:r>
        <w:r>
          <w:rPr>
            <w:rFonts w:cs="Arial" w:hAnsi="Arial" w:eastAsia="Arial" w:ascii="Arial"/>
            <w:b/>
            <w:color w:val="004E85"/>
            <w:spacing w:val="1"/>
            <w:w w:val="100"/>
            <w:sz w:val="18"/>
            <w:szCs w:val="18"/>
          </w:rPr>
          <w:t>o</w:t>
        </w:r>
        <w:r>
          <w:rPr>
            <w:rFonts w:cs="Arial" w:hAnsi="Arial" w:eastAsia="Arial" w:ascii="Arial"/>
            <w:b/>
            <w:color w:val="004E85"/>
            <w:spacing w:val="-2"/>
            <w:w w:val="100"/>
            <w:sz w:val="18"/>
            <w:szCs w:val="18"/>
          </w:rPr>
          <w:t>n</w:t>
        </w:r>
        <w:r>
          <w:rPr>
            <w:rFonts w:cs="Arial" w:hAnsi="Arial" w:eastAsia="Arial" w:ascii="Arial"/>
            <w:b/>
            <w:color w:val="004E85"/>
            <w:spacing w:val="1"/>
            <w:w w:val="100"/>
            <w:sz w:val="18"/>
            <w:szCs w:val="18"/>
          </w:rPr>
          <w:t>a</w:t>
        </w:r>
        <w:r>
          <w:rPr>
            <w:rFonts w:cs="Arial" w:hAnsi="Arial" w:eastAsia="Arial" w:ascii="Arial"/>
            <w:b/>
            <w:color w:val="004E85"/>
            <w:spacing w:val="1"/>
            <w:w w:val="100"/>
            <w:sz w:val="18"/>
            <w:szCs w:val="18"/>
          </w:rPr>
          <w:t>s</w:t>
        </w:r>
        <w:r>
          <w:rPr>
            <w:rFonts w:cs="Arial" w:hAnsi="Arial" w:eastAsia="Arial" w:ascii="Arial"/>
            <w:b/>
            <w:color w:val="004E85"/>
            <w:spacing w:val="0"/>
            <w:w w:val="100"/>
            <w:sz w:val="18"/>
            <w:szCs w:val="18"/>
          </w:rPr>
          <w:t>h</w:t>
        </w:r>
        <w:r>
          <w:rPr>
            <w:rFonts w:cs="Arial" w:hAnsi="Arial" w:eastAsia="Arial" w:ascii="Arial"/>
            <w:b/>
            <w:color w:val="004E85"/>
            <w:spacing w:val="1"/>
            <w:w w:val="100"/>
            <w:sz w:val="18"/>
            <w:szCs w:val="18"/>
          </w:rPr>
          <w:t>.</w:t>
        </w:r>
        <w:r>
          <w:rPr>
            <w:rFonts w:cs="Arial" w:hAnsi="Arial" w:eastAsia="Arial" w:ascii="Arial"/>
            <w:b/>
            <w:color w:val="004E85"/>
            <w:spacing w:val="-2"/>
            <w:w w:val="100"/>
            <w:sz w:val="18"/>
            <w:szCs w:val="18"/>
          </w:rPr>
          <w:t>e</w:t>
        </w:r>
        <w:r>
          <w:rPr>
            <w:rFonts w:cs="Arial" w:hAnsi="Arial" w:eastAsia="Arial" w:ascii="Arial"/>
            <w:b/>
            <w:color w:val="004E85"/>
            <w:spacing w:val="0"/>
            <w:w w:val="100"/>
            <w:sz w:val="18"/>
            <w:szCs w:val="18"/>
          </w:rPr>
          <w:t>du</w:t>
        </w:r>
      </w:hyperlink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right"/>
        <w:spacing w:lineRule="exact" w:line="200"/>
        <w:ind w:right="103"/>
      </w:pP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+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6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1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3</w:t>
      </w:r>
      <w:r>
        <w:rPr>
          <w:rFonts w:cs="Arial" w:hAnsi="Arial" w:eastAsia="Arial" w:ascii="Arial"/>
          <w:b/>
          <w:color w:val="004E85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9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9</w:t>
      </w:r>
      <w:r>
        <w:rPr>
          <w:rFonts w:cs="Arial" w:hAnsi="Arial" w:eastAsia="Arial" w:ascii="Arial"/>
          <w:b/>
          <w:color w:val="004E85"/>
          <w:spacing w:val="-2"/>
          <w:w w:val="100"/>
          <w:sz w:val="18"/>
          <w:szCs w:val="18"/>
        </w:rPr>
        <w:t>0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5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4</w:t>
      </w:r>
      <w:r>
        <w:rPr>
          <w:rFonts w:cs="Arial" w:hAnsi="Arial" w:eastAsia="Arial" w:ascii="Arial"/>
          <w:b/>
          <w:color w:val="004E85"/>
          <w:spacing w:val="-2"/>
          <w:w w:val="100"/>
          <w:sz w:val="18"/>
          <w:szCs w:val="18"/>
        </w:rPr>
        <w:t>1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7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right"/>
        <w:spacing w:before="7"/>
        <w:ind w:right="105"/>
      </w:pP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b</w:t>
      </w:r>
      <w:r>
        <w:rPr>
          <w:rFonts w:cs="Arial" w:hAnsi="Arial" w:eastAsia="Arial" w:ascii="Arial"/>
          <w:b/>
          <w:color w:val="004E85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k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b/>
          <w:color w:val="004E85"/>
          <w:spacing w:val="-1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/</w:t>
      </w:r>
      <w:r>
        <w:rPr>
          <w:rFonts w:cs="Arial" w:hAnsi="Arial" w:eastAsia="Arial" w:ascii="Arial"/>
          <w:b/>
          <w:color w:val="004E85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color w:val="004E85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color w:val="004E85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b/>
          <w:color w:val="004E85"/>
          <w:spacing w:val="0"/>
          <w:w w:val="100"/>
          <w:sz w:val="18"/>
          <w:szCs w:val="18"/>
        </w:rPr>
        <w:t>hECD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sectPr>
      <w:pgSz w:w="11920" w:h="16840"/>
      <w:pgMar w:top="1520" w:bottom="280" w:left="1020" w:right="30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image" Target="media\image2.png"/><Relationship Id="rId6" Type="http://schemas.openxmlformats.org/officeDocument/2006/relationships/image" Target="media\image3.png"/><Relationship Id="rId7" Type="http://schemas.openxmlformats.org/officeDocument/2006/relationships/image" Target="media\image4.png"/><Relationship Id="rId8" Type="http://schemas.openxmlformats.org/officeDocument/2006/relationships/image" Target="media\image5.png"/><Relationship Id="rId9" Type="http://schemas.openxmlformats.org/officeDocument/2006/relationships/image" Target="media\image6.png"/><Relationship Id="rId10" Type="http://schemas.openxmlformats.org/officeDocument/2006/relationships/image" Target="media\image7.png"/><Relationship Id="rId11" Type="http://schemas.openxmlformats.org/officeDocument/2006/relationships/image" Target="media\image8.png"/><Relationship Id="rId12" Type="http://schemas.openxmlformats.org/officeDocument/2006/relationships/image" Target="media\image9.png"/><Relationship Id="rId13" Type="http://schemas.openxmlformats.org/officeDocument/2006/relationships/image" Target="media\image10.png"/><Relationship Id="rId14" Type="http://schemas.openxmlformats.org/officeDocument/2006/relationships/image" Target="media\image11.png"/><Relationship Id="rId15" Type="http://schemas.openxmlformats.org/officeDocument/2006/relationships/hyperlink" Target="mailto:selmasw@gmail.com" TargetMode="External"/><Relationship Id="rId16" Type="http://schemas.openxmlformats.org/officeDocument/2006/relationships/image" Target="media\image12.jpg"/><Relationship Id="rId17" Type="http://schemas.openxmlformats.org/officeDocument/2006/relationships/image" Target="media\image13.png"/><Relationship Id="rId18" Type="http://schemas.openxmlformats.org/officeDocument/2006/relationships/image" Target="media\image14.png"/><Relationship Id="rId19" Type="http://schemas.openxmlformats.org/officeDocument/2006/relationships/image" Target="media\image3.png"/><Relationship Id="rId20" Type="http://schemas.openxmlformats.org/officeDocument/2006/relationships/image" Target="media\image15.png"/><Relationship Id="rId21" Type="http://schemas.openxmlformats.org/officeDocument/2006/relationships/hyperlink" Target="mailto:raranez@gmail.com" TargetMode="External"/><Relationship Id="rId22" Type="http://schemas.openxmlformats.org/officeDocument/2006/relationships/hyperlink" Target="mailto:jbloggs@morecounc.com" TargetMode="External"/><Relationship Id="rId23" Type="http://schemas.openxmlformats.org/officeDocument/2006/relationships/hyperlink" Target="mailto:cb@centrelink.gov.au" TargetMode="External"/><Relationship Id="rId24" Type="http://schemas.openxmlformats.org/officeDocument/2006/relationships/hyperlink" Target="mailto:info@monash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